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3D0CC1" w:rsidTr="003D0CC1"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6F0E6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F0E64" w:rsidRDefault="006F0E6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6F0E6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F0E64" w:rsidRDefault="00C223A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6F0E64" w:rsidRDefault="006F0E6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F0E64" w:rsidRDefault="006F0E6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F0E64" w:rsidRDefault="006F0E64">
            <w:pPr>
              <w:spacing w:after="0" w:line="240" w:lineRule="auto"/>
            </w:pPr>
          </w:p>
        </w:tc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</w:tr>
      <w:tr w:rsidR="006F0E64">
        <w:trPr>
          <w:trHeight w:val="283"/>
        </w:trPr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</w:tr>
      <w:tr w:rsidR="003D0CC1" w:rsidTr="003D0CC1"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6F0E6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HF353 - Psikodrama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3D0CC1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6F0E6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3D0CC1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6F0E6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3D0CC1">
                  <w:pPr>
                    <w:spacing w:after="0" w:line="240" w:lineRule="auto"/>
                  </w:pPr>
                  <w:r>
                    <w:t>ANFİ 1</w:t>
                  </w:r>
                </w:p>
              </w:tc>
            </w:tr>
          </w:tbl>
          <w:p w:rsidR="006F0E64" w:rsidRDefault="006F0E64">
            <w:pPr>
              <w:spacing w:after="0" w:line="240" w:lineRule="auto"/>
            </w:pPr>
          </w:p>
        </w:tc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</w:tr>
      <w:tr w:rsidR="006F0E64">
        <w:trPr>
          <w:trHeight w:val="283"/>
        </w:trPr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</w:tr>
      <w:tr w:rsidR="006F0E64"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134002242 - Kübra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144002155 - Mehmet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154001007 - Selma AÇIKGÖZ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154001013 - İlayda KARACAN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154001017 - Ayşe DİNÇ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154001023 - Kezban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154001028 - Büşra DOĞANGÜZEL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154001031 - Yasemin ÖZKAYA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154001044 - Melike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154001048 - Zehra Aslıhan ONUR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154001050 - Tuğçe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154001054 - Tuğba BİÇER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154001060 - Berna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154001066 - Mediha PEKPAK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154001076 - Aysu AKARSU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161201134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ÖZTOPRAK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161201245 - Ece KERÇEK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</w:tbl>
          <w:p w:rsidR="006F0E64" w:rsidRDefault="006F0E64">
            <w:pPr>
              <w:spacing w:after="0" w:line="240" w:lineRule="auto"/>
            </w:pPr>
          </w:p>
        </w:tc>
        <w:tc>
          <w:tcPr>
            <w:tcW w:w="283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144001009 - Vahide GÜÇ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144002142 - Volkan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154001002 - Tuğçe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154001010 - Buse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154001016 - Merve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154001022 - Büşra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154001026 -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Gamze VAROL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154001030 - Sema OFLAZ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154001037 - Sevgi Nur İLDENİZ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154001047 - Ayşe ÖZKOYUNCU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154001049 - Esra ATSAN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154001052 - Nuriye ULUTAŞ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154001058 - Büşra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154001064 - Saadet TOKMAKÇİ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154001070 -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Ronahi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154001081 - Saliha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161201142 - Kübra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  <w:tr w:rsidR="006F0E6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164001001 - Büşra ÇARDAKLI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</w:tr>
          </w:tbl>
          <w:p w:rsidR="006F0E64" w:rsidRDefault="006F0E64">
            <w:pPr>
              <w:spacing w:after="0" w:line="240" w:lineRule="auto"/>
            </w:pPr>
          </w:p>
        </w:tc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</w:tr>
      <w:tr w:rsidR="006F0E64">
        <w:trPr>
          <w:trHeight w:val="283"/>
        </w:trPr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</w:tr>
      <w:tr w:rsidR="003D0CC1" w:rsidTr="003D0CC1"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6F0E6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C223A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F0E6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6F0E6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F0E64" w:rsidRDefault="005C0C60">
                  <w:pPr>
                    <w:spacing w:after="0" w:line="240" w:lineRule="auto"/>
                  </w:pPr>
                  <w:r>
                    <w:t>Dr. Öğr. Üyesi Hatice Öner</w:t>
                  </w:r>
                </w:p>
              </w:tc>
            </w:tr>
          </w:tbl>
          <w:p w:rsidR="006F0E64" w:rsidRDefault="006F0E64">
            <w:pPr>
              <w:spacing w:after="0" w:line="240" w:lineRule="auto"/>
            </w:pPr>
          </w:p>
        </w:tc>
        <w:tc>
          <w:tcPr>
            <w:tcW w:w="566" w:type="dxa"/>
          </w:tcPr>
          <w:p w:rsidR="006F0E64" w:rsidRDefault="006F0E64">
            <w:pPr>
              <w:pStyle w:val="EmptyCellLayoutStyle"/>
              <w:spacing w:after="0" w:line="240" w:lineRule="auto"/>
            </w:pPr>
          </w:p>
        </w:tc>
      </w:tr>
    </w:tbl>
    <w:p w:rsidR="006F0E64" w:rsidRDefault="006F0E64">
      <w:pPr>
        <w:spacing w:after="0" w:line="240" w:lineRule="auto"/>
      </w:pPr>
    </w:p>
    <w:sectPr w:rsidR="006F0E64" w:rsidSect="006F0E6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3A3" w:rsidRDefault="00C223A3" w:rsidP="006F0E64">
      <w:pPr>
        <w:spacing w:after="0" w:line="240" w:lineRule="auto"/>
      </w:pPr>
      <w:r>
        <w:separator/>
      </w:r>
    </w:p>
  </w:endnote>
  <w:endnote w:type="continuationSeparator" w:id="1">
    <w:p w:rsidR="00C223A3" w:rsidRDefault="00C223A3" w:rsidP="006F0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6F0E64"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</w:tr>
    <w:tr w:rsidR="006F0E64"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6F0E64" w:rsidRDefault="00C223A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</w:tr>
    <w:tr w:rsidR="006F0E64"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6F0E6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F0E64" w:rsidRDefault="00C223A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6F0E64" w:rsidRDefault="006F0E64">
          <w:pPr>
            <w:spacing w:after="0" w:line="240" w:lineRule="auto"/>
          </w:pPr>
        </w:p>
      </w:tc>
      <w:tc>
        <w:tcPr>
          <w:tcW w:w="141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</w:tr>
    <w:tr w:rsidR="006F0E64"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6F0E6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F0E64" w:rsidRDefault="00C223A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6F0E64" w:rsidRDefault="006F0E64">
          <w:pPr>
            <w:spacing w:after="0" w:line="240" w:lineRule="auto"/>
          </w:pPr>
        </w:p>
      </w:tc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</w:tr>
    <w:tr w:rsidR="006F0E64"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3A3" w:rsidRDefault="00C223A3" w:rsidP="006F0E64">
      <w:pPr>
        <w:spacing w:after="0" w:line="240" w:lineRule="auto"/>
      </w:pPr>
      <w:r>
        <w:separator/>
      </w:r>
    </w:p>
  </w:footnote>
  <w:footnote w:type="continuationSeparator" w:id="1">
    <w:p w:rsidR="00C223A3" w:rsidRDefault="00C223A3" w:rsidP="006F0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6F0E64"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6F0E6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6F0E64" w:rsidRDefault="00C223A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6F0E64" w:rsidRDefault="006F0E64">
          <w:pPr>
            <w:spacing w:after="0" w:line="240" w:lineRule="auto"/>
          </w:pPr>
        </w:p>
      </w:tc>
      <w:tc>
        <w:tcPr>
          <w:tcW w:w="566" w:type="dxa"/>
        </w:tcPr>
        <w:p w:rsidR="006F0E64" w:rsidRDefault="006F0E64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E64"/>
    <w:rsid w:val="003D0CC1"/>
    <w:rsid w:val="005C0C60"/>
    <w:rsid w:val="006F0E64"/>
    <w:rsid w:val="00C22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6F0E64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0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0C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2019-03-17T13:26:00Z</dcterms:created>
  <dcterms:modified xsi:type="dcterms:W3CDTF">2019-03-17T13:27:00Z</dcterms:modified>
</cp:coreProperties>
</file>